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8998"/>
        <w:sectPr>
          <w:pgSz w:w="20160" w:h="12240" w:orient="landscape"/>
          <w:pgMar w:top="260" w:bottom="280" w:left="680" w:right="500"/>
        </w:sectPr>
      </w:pPr>
      <w:r>
        <w:pict>
          <v:shape type="#_x0000_t75" style="width:46.3398pt;height:44.9622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ind w:left="358"/>
      </w:pPr>
      <w:r>
        <w:rPr>
          <w:rFonts w:cs="Arial Narrow" w:hAnsi="Arial Narrow" w:eastAsia="Arial Narrow" w:ascii="Arial Narrow"/>
          <w:b/>
          <w:spacing w:val="0"/>
          <w:w w:val="102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6" w:lineRule="auto" w:line="335"/>
        <w:ind w:left="358" w:right="-29"/>
      </w:pPr>
      <w:r>
        <w:rPr>
          <w:rFonts w:cs="Arial Narrow" w:hAnsi="Arial Narrow" w:eastAsia="Arial Narrow" w:ascii="Arial Narrow"/>
          <w:b/>
          <w:w w:val="98"/>
          <w:sz w:val="17"/>
          <w:szCs w:val="17"/>
        </w:rPr>
        <w:t>Pengguna</w:t>
      </w:r>
      <w:r>
        <w:rPr>
          <w:rFonts w:cs="Times New Roman" w:hAnsi="Times New Roman" w:eastAsia="Times New Roman" w:ascii="Times New Roman"/>
          <w:b/>
          <w:spacing w:val="-22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Bendahara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Pengeluaran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18"/>
          <w:w w:val="98"/>
          <w:sz w:val="17"/>
          <w:szCs w:val="17"/>
        </w:rPr>
        <w:t>T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ahun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140"/>
        <w:ind w:left="358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Bulan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lineRule="exact" w:line="220"/>
        <w:ind w:left="3168" w:right="143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ERI</w:t>
      </w:r>
      <w:r>
        <w:rPr>
          <w:rFonts w:cs="Arial Narrow" w:hAnsi="Arial Narrow" w:eastAsia="Arial Narrow" w:ascii="Arial Narrow"/>
          <w:b/>
          <w:spacing w:val="-7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AH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VINSI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98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3"/>
          <w:w w:val="98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5"/>
          <w:w w:val="98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TE</w:t>
      </w:r>
      <w:r>
        <w:rPr>
          <w:rFonts w:cs="Arial Narrow" w:hAnsi="Arial Narrow" w:eastAsia="Arial Narrow" w:ascii="Arial Narrow"/>
          <w:b/>
          <w:spacing w:val="-6"/>
          <w:w w:val="98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8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5"/>
          <w:sz w:val="21"/>
          <w:szCs w:val="21"/>
        </w:rPr>
        <w:t>BA</w:t>
      </w:r>
      <w:r>
        <w:rPr>
          <w:rFonts w:cs="Arial Narrow" w:hAnsi="Arial Narrow" w:eastAsia="Arial Narrow" w:ascii="Arial Narrow"/>
          <w:b/>
          <w:spacing w:val="-6"/>
          <w:w w:val="95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17" w:lineRule="auto" w:line="306"/>
        <w:ind w:left="1653" w:right="-18"/>
      </w:pP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ESAHAN</w:t>
      </w:r>
      <w:r>
        <w:rPr>
          <w:rFonts w:cs="Times New Roman" w:hAnsi="Times New Roman" w:eastAsia="Times New Roman" w:ascii="Times New Roman"/>
          <w:b/>
          <w:spacing w:val="1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LA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RAN</w:t>
      </w:r>
      <w:r>
        <w:rPr>
          <w:rFonts w:cs="Times New Roman" w:hAnsi="Times New Roman" w:eastAsia="Times New Roman" w:ascii="Times New Roman"/>
          <w:b/>
          <w:spacing w:val="-9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5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4"/>
          <w:w w:val="97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W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ABAN</w:t>
      </w:r>
      <w:r>
        <w:rPr>
          <w:rFonts w:cs="Times New Roman" w:hAnsi="Times New Roman" w:eastAsia="Times New Roman" w:ascii="Times New Roman"/>
          <w:b/>
          <w:spacing w:val="8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BENDAHA</w:t>
      </w:r>
      <w:r>
        <w:rPr>
          <w:rFonts w:cs="Arial Narrow" w:hAnsi="Arial Narrow" w:eastAsia="Arial Narrow" w:ascii="Arial Narrow"/>
          <w:b/>
          <w:spacing w:val="-16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1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101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ELUARAN</w:t>
      </w:r>
      <w:r>
        <w:rPr>
          <w:rFonts w:cs="Times New Roman" w:hAnsi="Times New Roman" w:eastAsia="Times New Roman" w:ascii="Times New Roman"/>
          <w:b/>
          <w:spacing w:val="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(SPJ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BELAN</w:t>
      </w:r>
      <w:r>
        <w:rPr>
          <w:rFonts w:cs="Arial Narrow" w:hAnsi="Arial Narrow" w:eastAsia="Arial Narrow" w:ascii="Arial Narrow"/>
          <w:b/>
          <w:spacing w:val="-11"/>
          <w:w w:val="94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4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INIST</w:t>
      </w:r>
      <w:r>
        <w:rPr>
          <w:rFonts w:cs="Arial Narrow" w:hAnsi="Arial Narrow" w:eastAsia="Arial Narrow" w:ascii="Arial Narrow"/>
          <w:b/>
          <w:spacing w:val="-9"/>
          <w:w w:val="101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TIF)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98" w:lineRule="exact" w:line="260"/>
      </w:pPr>
      <w:r>
        <w:rPr>
          <w:rFonts w:cs="Arial Narrow" w:hAnsi="Arial Narrow" w:eastAsia="Arial Narrow" w:ascii="Arial Narrow"/>
          <w:b/>
          <w:spacing w:val="0"/>
          <w:w w:val="100"/>
          <w:position w:val="6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6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1.02.01.01.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DINAS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TEN</w:t>
      </w:r>
      <w:r>
        <w:rPr>
          <w:rFonts w:cs="Arial Narrow" w:hAnsi="Arial Narrow" w:eastAsia="Arial Narrow" w:ascii="Arial Narrow"/>
          <w:b/>
          <w:spacing w:val="-7"/>
          <w:w w:val="100"/>
          <w:position w:val="-2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KER</w:t>
      </w:r>
      <w:r>
        <w:rPr>
          <w:rFonts w:cs="Arial Narrow" w:hAnsi="Arial Narrow" w:eastAsia="Arial Narrow" w:ascii="Arial Narrow"/>
          <w:b/>
          <w:spacing w:val="-6"/>
          <w:w w:val="98"/>
          <w:position w:val="-2"/>
          <w:sz w:val="17"/>
          <w:szCs w:val="17"/>
        </w:rPr>
        <w:t>J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10"/>
          <w:w w:val="98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DAN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2"/>
          <w:sz w:val="17"/>
          <w:szCs w:val="17"/>
        </w:rPr>
        <w:t>TRAN</w:t>
      </w:r>
      <w:r>
        <w:rPr>
          <w:rFonts w:cs="Arial Narrow" w:hAnsi="Arial Narrow" w:eastAsia="Arial Narrow" w:ascii="Arial Narrow"/>
          <w:b/>
          <w:spacing w:val="-9"/>
          <w:w w:val="102"/>
          <w:position w:val="-2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-1"/>
          <w:w w:val="104"/>
          <w:position w:val="-2"/>
          <w:sz w:val="17"/>
          <w:szCs w:val="17"/>
        </w:rPr>
        <w:t>I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1"/>
          <w:position w:val="-2"/>
          <w:sz w:val="17"/>
          <w:szCs w:val="17"/>
        </w:rPr>
        <w:t>RASI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3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3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3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NAZRIZAL,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S.Sos.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17"/>
          <w:szCs w:val="17"/>
        </w:rPr>
        <w:t>.Si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37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NE</w:t>
      </w:r>
      <w:r>
        <w:rPr>
          <w:rFonts w:cs="Arial Narrow" w:hAnsi="Arial Narrow" w:eastAsia="Arial Narrow" w:ascii="Arial Narrow"/>
          <w:b/>
          <w:spacing w:val="-5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3"/>
          <w:w w:val="104"/>
          <w:position w:val="0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4"/>
          <w:w w:val="104"/>
          <w:position w:val="0"/>
          <w:sz w:val="17"/>
          <w:szCs w:val="17"/>
        </w:rPr>
        <w:t>R</w:t>
      </w:r>
      <w:r>
        <w:rPr>
          <w:rFonts w:cs="Arial Narrow" w:hAnsi="Arial Narrow" w:eastAsia="Arial Narrow" w:ascii="Arial Narrow"/>
          <w:b/>
          <w:spacing w:val="-13"/>
          <w:w w:val="104"/>
          <w:position w:val="0"/>
          <w:sz w:val="17"/>
          <w:szCs w:val="17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ANI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5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2019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15"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Nop</w:t>
      </w:r>
      <w:r>
        <w:rPr>
          <w:rFonts w:cs="Arial Narrow" w:hAnsi="Arial Narrow" w:eastAsia="Arial Narrow" w:ascii="Arial Narrow"/>
          <w:b/>
          <w:spacing w:val="-6"/>
          <w:w w:val="100"/>
          <w:position w:val="-1"/>
          <w:sz w:val="17"/>
          <w:szCs w:val="17"/>
        </w:rPr>
        <w:t>e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ber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-44"/>
      </w:pP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(dal</w:t>
      </w:r>
      <w:r>
        <w:rPr>
          <w:rFonts w:cs="Arial Narrow" w:hAnsi="Arial Narrow" w:eastAsia="Arial Narrow" w:ascii="Arial Narrow"/>
          <w:b/>
          <w:spacing w:val="-5"/>
          <w:w w:val="93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rupiah)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ectPr>
          <w:type w:val="continuous"/>
          <w:pgSz w:w="20160" w:h="12240" w:orient="landscape"/>
          <w:pgMar w:top="260" w:bottom="280" w:left="680" w:right="500"/>
          <w:cols w:num="4" w:equalWidth="off">
            <w:col w:w="1919" w:space="2619"/>
            <w:col w:w="8225" w:space="4062"/>
            <w:col w:w="834" w:space="478"/>
            <w:col w:w="843"/>
          </w:cols>
        </w:sectPr>
      </w:pP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Hal</w:t>
      </w:r>
      <w:r>
        <w:rPr>
          <w:rFonts w:cs="Arial Narrow" w:hAnsi="Arial Narrow" w:eastAsia="Arial Narrow" w:ascii="Arial Narrow"/>
          <w:b/>
          <w:spacing w:val="-3"/>
          <w:w w:val="88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-2"/>
          <w:w w:val="88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b/>
          <w:spacing w:val="34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b/>
          <w:spacing w:val="-2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 w:lineRule="exact" w:line="160"/>
        <w:ind w:right="439"/>
      </w:pPr>
      <w:r>
        <w:pict>
          <v:shape type="#_x0000_t202" style="position:absolute;margin-left:38.65pt;margin-top:179.2pt;width:940.15pt;height:399.8pt;mso-position-horizontal-relative:page;mso-position-vertical-relative:page;z-index:-459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60" w:hRule="exact"/>
                    </w:trPr>
                    <w:tc>
                      <w:tcPr>
                        <w:tcW w:w="145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6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533" w:righ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Kode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414" w:righ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Rekening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5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806" w:right="8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Uraian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391" w:right="39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341" w:right="30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Anggaran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825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70" w:right="149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89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90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"/>
                          <w:ind w:left="126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Bar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4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Jasa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78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22" w:right="131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3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99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U/TU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4"/>
                            <w:szCs w:val="14"/>
                          </w:rPr>
                          <w:jc w:val="center"/>
                          <w:spacing w:lineRule="auto" w:line="274"/>
                          <w:ind w:left="258" w:right="206" w:firstLine="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4"/>
                            <w:szCs w:val="14"/>
                          </w:rPr>
                          <w:t>(LS+UP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99"/>
                            <w:sz w:val="14"/>
                            <w:szCs w:val="14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U/T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20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26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Sisa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Pagu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630" w:hRule="exact"/>
                    </w:trPr>
                    <w:tc>
                      <w:tcPr>
                        <w:tcW w:w="1453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16" w:right="300" w:firstLine="16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70" w:right="379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8" w:right="31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9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411" w:right="323" w:firstLine="1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98" w:right="27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4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9" w:right="300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0" w:hRule="exact"/>
                    </w:trPr>
                    <w:tc>
                      <w:tcPr>
                        <w:tcW w:w="14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8" w:right="68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958" w:right="9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81" w:right="55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9" w:right="5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63" w:righ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393" w:right="4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6(4+5)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1" w:right="56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74" w:right="57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405" w:righ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9(7+8)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45" w:right="5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7" w:right="51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30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12(10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8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13(6+9+12)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9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14(3-13)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40.572.914.355,00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19.150.910.151,00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1.604.804.079,00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20.755.714.230,00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7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2.499.124.340,00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277.990.000,00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42" w:right="-2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2.777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9.109.774.185,00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1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1.861.071.165,00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10.970.845.350,00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34.503.673.920,00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39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6.069.240.435,00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96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TIDAK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19.150.910.151,00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1.604.804.079,00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20.755.714.230,00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20.755.714.230,00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2.927.731.326,00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Pegawai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19.150.910.151,00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1.604.804.079,00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20.755.714.230,00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20.755.714.230,00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2.927.731.326,00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14.356.657.260,00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12.023.902.420,00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1.006.464.907,00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13.030.367.327,00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13.030.367.327,00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1.326.289.933,00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Pokok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PNS/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Representasi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1.351.126.066,00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9.635.582.700,00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797.821.800,00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5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10.433.404.500,00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7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10.433.404.500,00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917.721.566,00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Keluarga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908.004.994,00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78.340.010,00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986.345.004,00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986.345.004,00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126.866.538,00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5.1.1.01.0003.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Jabatan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407.684.900,00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312.165.000,00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26.690.000,00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338.855.000,00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338.855.000,00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68.829.900,00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5.1.1.01.0004.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525.567.000,00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444.590.000,00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37.250.000,00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481.840.000,00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481.840.000,00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43.727.000,00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185.965.000,00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15.220.000,00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201.185.000,00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201.185.000,00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48.931.300,00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541.592.226,00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416.415.000,00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42.365.700,00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458.780.700,00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458.780.700,00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82.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5.1.1.01.0007.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Kecelakaan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27.493.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19.243.402,00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1.914.765,00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21.158.167,00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21.158.167,00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7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6.334.844,00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5.1.1.01.0008.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atian/Uang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Duka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afa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9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ewas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81.768.958,00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57.730.516,00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5.744.325,00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63.474.841,00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63.474.841,00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18.294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5.1.1.01.0009.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PPh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Khusus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57.838.693,00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44.068.098,00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1.107.821,00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45.175.919,00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45.175.919,00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12.662.774,00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5.1.1.01.0010.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bulatan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258.564,00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137.710,00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7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10.486,00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148.196,00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1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148.196,00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4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10.368,00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2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7.127.007.731,00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598.339.172,00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7.725.346.903,00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7.725.346.903,00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1.587.227.571,00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52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berdasarkan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beban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7.127.007.731,00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598.339.172,00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7.725.346.903,00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7.725.346.903,00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1.587.227.571,00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Insentif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ungutan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Retribusi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6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142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pacing w:val="0"/>
          <w:w w:val="92"/>
          <w:position w:val="-1"/>
          <w:sz w:val="16"/>
          <w:szCs w:val="16"/>
        </w:rPr>
        <w:t>Anggaran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/>
        <w:ind w:right="196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5.1.1.06.0015.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1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Insentif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ungutan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Retribusi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Kekayaan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08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</w:t>
            </w:r>
            <w:r>
              <w:rPr>
                <w:rFonts w:cs="Arial Narrow" w:hAnsi="Arial Narrow" w:eastAsia="Arial Narrow" w:ascii="Arial Narrow"/>
                <w:b/>
                <w:spacing w:val="-8"/>
                <w:w w:val="93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16.889.468.799,00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2.499.124.340,00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277.990.000,00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2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2.777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9.109.774.185,00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1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1.861.071.165,00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10.970.845.350,00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02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13.747.959.690,00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3.141.509.109,00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inistrasi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Perkantoran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2.677.279.093,00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331.105.245,00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331.105.245,00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1.488.341.281,00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208.466.539,00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1.696.807.820,00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2.027.913.065,00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649.366.028,00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enyurat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79.420.050,00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66.892.197,00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5.748.768,00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72.640.965,00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72.640.965,00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6.779.085,00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001.5.2.1.04.0001.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Honorer</w:t>
            </w:r>
            <w:r>
              <w:rPr>
                <w:rFonts w:cs="Arial Narrow" w:hAnsi="Arial Narrow" w:eastAsia="Arial Narrow" w:ascii="Arial Narrow"/>
                <w:b/>
                <w:spacing w:val="1"/>
                <w:w w:val="92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idak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etap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64.568.948,00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5.748.768,00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70.317.716,00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70.317.716,00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5.982.284,00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9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perangko,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aterai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pos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796.801,00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57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unikasi,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Air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626.258.000,00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393.300.613,00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43.307.161,00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436.607.774,00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436.607.774,00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189.650.226,00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telepon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7.924.478,00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555.222,00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8.479.700,00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8.479.700,00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33.520.300,00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38.955.900,00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4.222.600,00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43.178.500,00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43.178.500,00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21.621.500,00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267.301.207,00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27.205.355,00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294.506.562,00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294.506.562,00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100.955.438,00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kawat/faks</w:t>
            </w:r>
            <w:r>
              <w:rPr>
                <w:rFonts w:cs="Arial Narrow" w:hAnsi="Arial Narrow" w:eastAsia="Arial Narrow" w:ascii="Arial Narrow"/>
                <w:b/>
                <w:spacing w:val="-10"/>
                <w:w w:val="92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ili/internet/VPN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1.323.984,00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90.443.012,00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90.443.012,00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33.552.988,00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Kebersihan,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Sopir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1.259.083.000,00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331.105.245,00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331.105.245,00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527.850.659,00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63.768.072,00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591.618.731,00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922.723.976,00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336.359.024,00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243.144.502,00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35.935.720,00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279.080.222,00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279.080.222,00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95.319.778,00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Kebersihan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304.292.160,00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221.160.713,00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27.832.352,00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248.993.065,00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248.993.065,00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55.299.095,00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Sopir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24.618.257,00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24.618.257,00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24.618.257,00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9.641.953,00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143.856.062,00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143.856.062,00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160.996.062,00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91.509.528,00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53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NumType w:start="2"/>
          <w:pgMar w:header="1497" w:footer="0" w:top="1680" w:bottom="280" w:left="680" w:right="500"/>
          <w:headerReference w:type="default" r:id="rId4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003.5.2.2.31.0002.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Cleaning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293.625.040,00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187.249.183,00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187.249.183,00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209.036.370,00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84.588.670,00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ulis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96.533.450,00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7.979.300,00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104.512.750,00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104.512.750,00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7.487.250,00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96.533.450,00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7.979.300,00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104.512.750,00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104.512.750,00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7.487.250,00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2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cetakan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65.410.550,00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5.825.400,00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71.235.950,00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71.235.950,00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4.223.050,00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34.373.800,00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3.349.900,00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37.723.700,00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37.723.700,00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31.036.750,00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2.475.500,00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33.512.250,00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33.512.250,00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ponen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Instalasi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Listrik/Penerangan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38.348.650,00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2.473.025,00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40.821.675,00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40.821.675,00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2.178.325,00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1"/>
            </w:pP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26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listrik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elektronik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38.348.650,00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2.473.025,00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40.821.675,00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40.821.675,00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2.178.325,00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9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Bacaan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surat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kabar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ajalah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64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Rapat-Rapat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Koordinasi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Konsultasi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368.819.043,00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225.230.162,00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68.679.813,00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293.909.975,00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293.909.975,00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74.909.068,00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76.629.043,00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51.037.226,00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9.859.813,00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60.897.039,00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60.897.039,00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15.732.004,00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105.005.000,00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105.005.000,00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128.007.936,00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128.007.936,00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128.007.936,00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3.332.064,00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asi,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Dok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ental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Fisik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Pencer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ah/Rohaniwan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2.030.895.378,00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637.715.000,00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497.699.435,00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204.482.635,00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702.182.070,00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1.534.277.070,00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496.618.308,00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60.598.000,00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60.598.000,00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236.048.000,00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ari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Arsip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puter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Jaringan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puterisasi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Printer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7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155.878.750,00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49.147.000,00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205.025.750,00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205.025.750,00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204.615.250,00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005.5.2.2.18.0003.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6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Bangunan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155.878.750,00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49.147.000,00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205.025.750,00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205.025.750,00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204.615.250,00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Kendaraan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Dinas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perasional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139.698.918,00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76.605.435,00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216.304.353,00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216.304.353,00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44.945.647,00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12.281.043,00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6.451.228,00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18.732.271,00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18.732.271,00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4.267.729,00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006.5.2.2.04.0002.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ilik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34.621.207,00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34.621.207,00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34.621.207,00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1.378.793,00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23.208.800,00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37.445.800,00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37.445.800,00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5.804.200,00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Penggantian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Suku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Cadang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95.575.075,00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16.871.075,00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16.871.075,00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14.628.925,00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Pajak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Kendaraan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Rehabilitasi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Sedang/Berat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73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019.5.2.3.49.0001.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002.371.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Perlengkapan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264.628.690,00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56.689.700,00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15.641.700,00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72.331.400,00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162.098.400,00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102.530.290,00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71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bersih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54.654.690,00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5.141.700,00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51.053.400,00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51.053.400,00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3.601.290,00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371.5.2.3.27.0005.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Kantor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002.386.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44.723.500,00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46.782.567,00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46.782.567,00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29.167.433,00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6.047.567,00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6.047.567,00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4.952.433,00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pengisian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tabung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ad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kebakaran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Disiplin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Perlengkapannya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Harian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(PDH)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Kapasitas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5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5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7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pl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Pelaporan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Keuangan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828.326.500,00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559.747.231,00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92.615.889,00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652.363.120,00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652.363.120,00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175.963.380,00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Perencanaan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Penganggaran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85.838.550,00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103.914.550,00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103.914.550,00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10.045.450,00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Penatausahaan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267.419.450,00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291.605.450,00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291.605.450,00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37.324.550,00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204.025.000,00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204.025.000,00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SIPKD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002.5.2.1.01.0025.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6"/>
                <w:sz w:val="16"/>
                <w:szCs w:val="16"/>
              </w:rPr>
              <w:t>IMG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AJI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PNSD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1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Laporan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Ikhtisar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Realisasi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72.156.831,00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27.540.250,00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99.697.081,00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99.697.081,00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15.644.919,00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77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eriksa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Hasil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003.5.2.1.01.0031.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2.850.831,00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2.223.250,00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5.074.081,00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5.074.081,00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3.041.919,00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Kajian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-2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Aset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134.332.400,00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22.813.639,00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157.146.039,00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157.146.039,00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12.948.461,00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Asset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78.766.000,00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12.313.639,00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91.079.639,00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91.079.639,00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Kualitas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6.757.486.800,00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1.098.054.000,00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3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1.181.664.000,00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3.713.818.704,00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782.007.181,00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4.495.825.885,00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5.677.489.885,00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1.079.996.915,00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5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52.142.950,00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12.416.599,00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64.559.549,00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64.559.549,00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35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1.027.951,00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7.446.599,00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7.446.599,00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7.446.599,00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2.525.401,00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irausaha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Baru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126.302.600,00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66.591.400,00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9.197.400,00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Payak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buh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289.675.000,00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373.285.000,00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1.312.426.920,00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276.367.050,00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1.588.793.970,00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1.962.078.970,00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472.280.030,00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17.161.138,00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4.677.050,00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21.838.188,00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21.838.188,00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7.752.812,00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148.305.000,00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231.915.000,00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254.471.000,00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254.471.000,00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486.386.000,00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233.943.000,00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35.632.000,00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269.575.000,00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354.405.000,00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317.050.000,00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317.050.000,00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135.940.000,00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26.785.218,00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003.5.2.3.22.0006.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Perkakas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Bengkel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Kayu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40.980.317,00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16.559.300,00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57.539.617,00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57.539.617,00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45.460.383,00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898.017,00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898.017,00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898.017,00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7.781.300,00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7.781.300,00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7.781.300,00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both"/>
              <w:spacing w:before="55" w:lineRule="auto" w:line="274"/>
              <w:ind w:left="110" w:right="78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Pusat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183.909.914,00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26.621.800,00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210.531.714,00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210.531.714,00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23.128.286,00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indak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edik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16.846.917,00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16.846.917,00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16.846.917,00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6.769.083,00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005.5.2.2.08.0001.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25.429.997,00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12.881.800,00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276.203,00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Klinik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91.695.864,00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99.048.864,00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99.048.864,00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48.522.136,00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2.348.864,00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4.040.136,00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62"/>
            </w:pP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Progr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(LPK)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Kab/Kota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29.295.801,00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6.162.425,00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35.458.226,00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35.458.226,00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14.122.774,00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2.005.801,00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553.425,00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2.559.226,00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2.559.226,00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12.774,00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186.489.200,00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193.851.200,00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193.851.200,00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7.468.800,00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009.5.2.2.02.0007.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Percontohan/Pr</w:t>
            </w:r>
            <w:r>
              <w:rPr>
                <w:rFonts w:cs="Arial Narrow" w:hAnsi="Arial Narrow" w:eastAsia="Arial Narrow" w:ascii="Arial Narrow"/>
                <w:b/>
                <w:spacing w:val="-17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8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Pengukuran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49.413.200,00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49.413.200,00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28.214.800,00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Uji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petensi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etedologi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Sertifikasi/kalibrasi/akreditasi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1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Upgrading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138.906.000,00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17.497.200,00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124.877.200,00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124.877.200,00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14.028.800,00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orkshop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17.924.100,00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156.494.100,00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212.744.100,00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13.315.900,00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otivasi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Berprestasi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79.681.000,00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79.681.000,00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70.792.000,00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(3.000.000,00)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(3.000.000,00)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(7.500.000,00)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(7.500.000,00)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5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216.653.914,00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286.404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286.404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17.614.886,00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169.153.914,00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103.840.886,00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Kewirausahaan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andiri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5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1.153.720.938,00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155.284.893,00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1.309.005.831,00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1.694.139.831,00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145.860.169,00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27.964.370,00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34.309.370,00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34.309.370,00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1.714.108,00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3.676.643,00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15.390.751,00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15.390.751,00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5.796.249,00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76.546.000,00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264.756.000,00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284.326.000,00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48.962.000,00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15.802.500,00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17.633.750,00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17.633.750,00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5.916.250,00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344.640.000,00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344.640.000,00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344.640.000,00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227.540.000,00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227.540.000,00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6.553.960,00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6.553.960,00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6.553.960,00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26.198.040,00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9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Diverifikasi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201.739.495,00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201.739.495,00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1.086.970.630,00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181.014.225,00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1.267.984.855,00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1.469.724.350,00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335.360.650,00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48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(LPTKS)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(PPTKIS)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60.715.850,00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60.715.850,00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60.715.850,00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9.148.750,00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2.683.050,00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eran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(job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fair)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103.914.000,00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216.913.000,00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3.947.500,00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27.893.500,00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Pelaksana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(BKK)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BKK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58.312.600,00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68.779.600,00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123.229.600,00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7.987.400,00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74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andiri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228.140.900,00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234.140.900,00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234.140.900,00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35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4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4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(295.505,00)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3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(295.505,00)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121.959.505,00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136.169.505,00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135.874.000,00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68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(295.505,00)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3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(295.505,00)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Ketran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16.368.500,00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21.774.449,00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38.142.949,00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38.142.949,00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15.864.851,00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3.330.900,00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990.750,00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4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1.598.099,00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1.598.099,00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1.598.099,00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2.633.901,00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Penyuluhan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Jabatan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Kepada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97.896.700,00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26.557.750,00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124.454.450,00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124.454.450,00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35.545.550,00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745.750,00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1.503.550,00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1.503.550,00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496.450,00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78"/>
            </w:pP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rientasi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(AKAD)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67.499.825,00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15.573.326,00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83.073.151,00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83.073.151,00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16.926.849,00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683.326,00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2.872.149,00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6.931.700,00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on-line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63.160.900,00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63.160.900,00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127.900.900,00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5.020.100,00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35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89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eknologi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una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137.400.500,00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142.500.500,00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142.500.500,00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 w:lineRule="auto" w:line="274"/>
              <w:ind w:left="110" w:right="71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(TKI)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berangkatan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4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(315.000,00)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3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(315.000,00)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64.096.000,00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64.096.000,00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63.781.000,00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68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(315.000,00)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3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(315.000,00)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04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(IPK)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4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For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rup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Diskusi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68.378.700,00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68.378.700,00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68.378.700,00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23.329.700,00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23.329.700,00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23.329.700,00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379.818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86.853.329,00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466.671.444,00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466.671.444,00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221.384.856,00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Prosedur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Penyelesaian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Perselisihan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Hubungan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Industrial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41.784.878,00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42.284.878,00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42.284.878,00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19.762.922,00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5.556.978,00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5.556.978,00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5.556.978,00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333.022,00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36.764.300,00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36.764.300,00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6.161.700,00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3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-2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ingkat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75.356.000,00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75.356.000,00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Dewan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Pengupahan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Kota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31.381.650,00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72.356.900,00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72.356.900,00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007.5.2.1.01.0030.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384.650,00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0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ripatit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/Kota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39.942.637,00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4.594.179,00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44.536.816,00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44.536.816,00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21.770.184,00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1.470.137,00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1.674.316,00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1.674.316,00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2.300.184,00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Struktur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Skala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90.245.800,00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95.601.800,00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95.601.800,00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95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cara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PP/PKB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Bipartit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32.010.600,00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33.503.600,00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33.503.600,00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7.987.900,00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52.292.650,00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1.164.500,00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53.457.150,00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53.457.150,00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8.362.850,00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5.985.650,00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5.985.650,00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5.985.650,00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2.794.350,00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727"/>
            </w:pPr>
            <w:r>
              <w:rPr>
                <w:rFonts w:cs="Arial Narrow" w:hAnsi="Arial Narrow" w:eastAsia="Arial Narrow" w:ascii="Arial Narrow"/>
                <w:b/>
                <w:w w:val="91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948.585.350,00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4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3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749.256.137,00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74.321.882,00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823.578.019,00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822.898.019,00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125.687.331,00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Pengujian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Lingkungan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43.789.600,00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43.789.600,00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43.789.600,00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001.5.2.2.02.0005.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4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3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155.790.815,00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156.326.815,00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155.646.815,00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16.573.185,00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2.702.685,00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68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3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(K3)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perusahaan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168.102.002,00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1.871.090,00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169.973.092,00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169.973.092,00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22.266.908,00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7.174.588,00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7.174.588,00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7.174.588,00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2.745.412,00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249.975,00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68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461.065,00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461.065,00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438.935,00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2.807.100,00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20.521.439,00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20.521.439,00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20.521.439,00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13.590.561,00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Penanganan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Kasus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56.498.848,00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3.627.500,00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60.126.348,00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60.126.348,00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46.733.602,00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Penyidik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Negeri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Sipil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4.012.900,00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4.012.900,00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2.060.388,00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2.171.388,00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2.171.388,00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3.828.612,00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43.337.560,00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44.977.560,00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44.977.560,00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22.532.440,00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Penerapan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anaj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K3)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7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122.166.772,00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38.200.042,00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160.366.814,00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160.366.814,00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18.514.186,00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10.939.814,00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10.939.814,00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10.939.814,00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74.186,00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12.210.958,00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16.793.042,00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Panitia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(P2K3)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67.878.700,00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69.438.700,00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69.438.700,00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47.309.900,00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47.309.900,00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47.309.900,00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3.690.100,00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konsultansi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survellen/asse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012.5.2.2.30.0005.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Keanggotaan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Kader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(KNK)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28.527.250,00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58.606.750,00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58.606.750,00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35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1.476.650,00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3.647.250,00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3.647.250,00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3.647.250,00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2.961.150,00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Perbaikan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80.791.954,00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30.408.046,00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3.808.646,00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26.599.400,00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002.5.2.3.36.0060.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8.099.400,00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002.5.2.3.42.0002.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Kualitas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Udara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192.438.000,00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192.438.000,00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Intensifikasi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Ekstensifikasi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192.438.000,00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192.438.000,00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27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Percepatan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Infrastruktur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ertinggal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648.386.378,00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466.598.298,00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158.704.485,00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625.302.783,00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625.302.783,00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23.083.595,00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Ekon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Budaya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Satuan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163.358.325,00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174.094.325,00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174.094.325,00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1.375.675,00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2.590.050,00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7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5.101.475,00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6.357.475,00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6.357.475,00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552.975,00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44.522.100,00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59.281.600,00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59.281.600,00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ras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197.532.330,00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123.377.385,00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320.909.715,00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320.909.715,00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1.255.963,00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3.153.885,00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6.143.715,00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6.143.715,00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361.963,00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8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Penataan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Persebaran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Penduduk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90.720.700,00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61.185.543,00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9.831.600,00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71.017.143,00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71.017.143,00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19.703.557,00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2.259.969,00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2.259.969,00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2.259.969,00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575.731,00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8"/>
          <w:szCs w:val="8"/>
        </w:rPr>
        <w:jc w:val="left"/>
        <w:spacing w:before="4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5" w:hRule="exact"/>
        </w:trPr>
        <w:tc>
          <w:tcPr>
            <w:tcW w:w="1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30.167.574,00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49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37.902.174,00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37.902.174,00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6"/>
              <w:ind w:left="2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17.097.826,00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7" w:hRule="exact"/>
        </w:trPr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7"/>
              <w:ind w:left="2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40.572.914.355,00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19.150.910.151,00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6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1.604.804.079,00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20.755.714.230,00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2.499.124.340,00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277.990.000,00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2.777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9.109.774.185,00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1.861.071.165,00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10.970.845.350,00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34.503.673.920,00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9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6.069.240.435,00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00" w:hRule="exact"/>
        </w:trPr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35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8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8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8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SP2D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19.151.095.151,00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1.605.536.279,00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20.756.631.430,00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2.510.914.845,00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277.990.000,00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2.788.904.845,00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10.475.862.563,00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1.453.157.632,00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1.929.020.195,00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35.474.556.470,00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Potongan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141.864.548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25.272.000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167.136.548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142.239.242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12.007.000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154.246.242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321.382.790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622.482.515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50.120.593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1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672.603.108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107.708.470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1.643.200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109.351.670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781.954.778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6.767.391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6.767.391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51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1.040.701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1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 w:lineRule="exact" w:line="160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1.943.055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3.534.200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5.477.255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28.503.314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1.298.000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29.801.314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35.278.569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5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8.035.950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380.100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8.416.050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2.995.700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572.900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3.568.600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51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1.984.650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19.773.577.666,00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1.655.656.872,00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21.429.234.538,00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5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2.667.031.708,00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307.176.300,00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2.974.208.008,00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51" w:right="-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10.764.076.680,00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1.468.678.732,00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12.232.755.412,00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36.636.197.958,00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7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122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SPJ(LS+UP</w:t>
            </w:r>
            <w:r>
              <w:rPr>
                <w:rFonts w:cs="Arial Narrow" w:hAnsi="Arial Narrow" w:eastAsia="Arial Narrow" w:ascii="Arial Narrow"/>
                <w:b/>
                <w:spacing w:val="-13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U/TU)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19.150.910.151,00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1.604.804.079,00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20.755.714.230,00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5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2.499.124.340,00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277.990.000,00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2.777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9.109.774.185,00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1.861.071.165,00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10.970.845.350,00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34.503.673.920,00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Penyetoran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4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141.864.548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1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25.272.000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167.136.548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142.239.242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12.007.000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154.246.242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321.382.790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622.482.515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03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50.120.593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672.603.108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1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107.708.470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1.643.200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109.351.670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781.954.778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6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6.767.391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6.767.391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2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1.040.701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7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1.943.055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88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3.534.200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5.477.255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28.503.314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1.298.000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29.801.314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35.278.569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3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8.035.950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97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380.100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8.416.050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2.995.700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572.900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3.568.600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52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1.984.650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7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785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732.200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917.200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628" w:right="-25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1.790.505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5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1.790.505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66" w:lineRule="exact" w:line="140"/>
              <w:ind w:right="-1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position w:val="-3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513" w:right="-2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12.707.705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19.773.577.666,00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1.655.656.872,00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21.429.234.538,00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85" w:right="-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2.667.031.708,00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307.176.300,00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2.974.208.008,00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9.397.988.302,00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1.876.592.265,00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1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1.274.580.567,00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35.678.023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300" w:hRule="exact"/>
        </w:trPr>
        <w:tc>
          <w:tcPr>
            <w:tcW w:w="1324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Saldo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1.366.088.378,00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53" w:right="-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(407.913.533,00)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958.174.845,00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958.174.845,00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7" w:lineRule="exact" w:line="180"/>
        <w:sectPr>
          <w:pgMar w:header="0" w:footer="0" w:top="260" w:bottom="280" w:left="680" w:right="500"/>
          <w:headerReference w:type="default" r:id="rId5"/>
          <w:pgSz w:w="20160" w:h="12240" w:orient="landscape"/>
        </w:sectPr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47"/>
        <w:ind w:left="2177" w:right="447"/>
      </w:pPr>
      <w:r>
        <w:rPr>
          <w:rFonts w:cs="Arial Narrow" w:hAnsi="Arial Narrow" w:eastAsia="Arial Narrow" w:ascii="Arial Narrow"/>
          <w:b/>
          <w:spacing w:val="-2"/>
          <w:w w:val="99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2"/>
          <w:sz w:val="16"/>
          <w:szCs w:val="16"/>
        </w:rPr>
        <w:t>engetahui,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1708" w:right="-33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PE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39"/>
        <w:ind w:left="-32" w:right="1507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95"/>
          <w:sz w:val="16"/>
          <w:szCs w:val="16"/>
        </w:rPr>
        <w:t>Padang,</w:t>
      </w:r>
      <w:r>
        <w:rPr>
          <w:rFonts w:cs="Times New Roman" w:hAnsi="Times New Roman" w:eastAsia="Times New Roman" w:ascii="Times New Roman"/>
          <w:b/>
          <w:spacing w:val="-11"/>
          <w:w w:val="95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30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Nop</w:t>
      </w:r>
      <w:r>
        <w:rPr>
          <w:rFonts w:cs="Arial Narrow" w:hAnsi="Arial Narrow" w:eastAsia="Arial Narrow" w:ascii="Arial Narrow"/>
          <w:b/>
          <w:spacing w:val="-5"/>
          <w:w w:val="93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spacing w:val="-2"/>
          <w:w w:val="93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ber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2019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408" w:right="1872"/>
        <w:sectPr>
          <w:type w:val="continuous"/>
          <w:pgSz w:w="20160" w:h="12240" w:orient="landscape"/>
          <w:pgMar w:top="260" w:bottom="280" w:left="680" w:right="500"/>
          <w:cols w:num="2" w:equalWidth="off">
            <w:col w:w="3405" w:space="12421"/>
            <w:col w:w="3154"/>
          </w:cols>
        </w:sectPr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PPK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1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49" w:lineRule="exact" w:line="180"/>
        <w:ind w:left="1812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w w:val="10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NAZRIZAL,</w:t>
      </w:r>
      <w:r>
        <w:rPr>
          <w:rFonts w:cs="Arial Narrow" w:hAnsi="Arial Narrow" w:eastAsia="Arial Narrow" w:ascii="Arial Narrow"/>
          <w:b/>
          <w:spacing w:val="-4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S.Sos.</w:t>
      </w:r>
      <w:r>
        <w:rPr>
          <w:rFonts w:cs="Arial Narrow" w:hAnsi="Arial Narrow" w:eastAsia="Arial Narrow" w:ascii="Arial Narrow"/>
          <w:b/>
          <w:spacing w:val="-5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.S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83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15"/>
          <w:w w:val="104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VI</w:t>
      </w:r>
      <w:r>
        <w:rPr>
          <w:rFonts w:cs="Arial Narrow" w:hAnsi="Arial Narrow" w:eastAsia="Arial Narrow" w:ascii="Arial Narrow"/>
          <w:b/>
          <w:spacing w:val="7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DANUS,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.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1719" w:right="-44"/>
      </w:pP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1970</w:t>
      </w:r>
      <w:r>
        <w:rPr>
          <w:rFonts w:cs="Arial Narrow" w:hAnsi="Arial Narrow" w:eastAsia="Arial Narrow" w:ascii="Arial Narrow"/>
          <w:b/>
          <w:spacing w:val="-6"/>
          <w:w w:val="100"/>
          <w:sz w:val="16"/>
          <w:szCs w:val="16"/>
        </w:rPr>
        <w:t>0</w:t>
      </w:r>
      <w:r>
        <w:rPr>
          <w:rFonts w:cs="Arial Narrow" w:hAnsi="Arial Narrow" w:eastAsia="Arial Narrow" w:ascii="Arial Narrow"/>
          <w:b/>
          <w:spacing w:val="-11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14</w:t>
      </w:r>
      <w:r>
        <w:rPr>
          <w:rFonts w:cs="Times New Roman" w:hAnsi="Times New Roman" w:eastAsia="Times New Roman" w:ascii="Times New Roman"/>
          <w:b/>
          <w:spacing w:val="-1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198902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32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1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19670127</w:t>
      </w:r>
      <w:r>
        <w:rPr>
          <w:rFonts w:cs="Times New Roman" w:hAnsi="Times New Roman" w:eastAsia="Times New Roman" w:ascii="Times New Roman"/>
          <w:b/>
          <w:spacing w:val="-14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199003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003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sectPr>
      <w:type w:val="continuous"/>
      <w:pgSz w:w="20160" w:h="12240" w:orient="landscape"/>
      <w:pgMar w:top="260" w:bottom="280" w:left="680" w:right="500"/>
      <w:cols w:num="2" w:equalWidth="off">
        <w:col w:w="3392" w:space="12400"/>
        <w:col w:w="3188"/>
      </w:cols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36.2pt;margin-top:75.9182pt;width:41.2166pt;height:9.95pt;mso-position-horizontal-relative:page;mso-position-vertical-relative:page;z-index:-4599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16"/>
                    <w:szCs w:val="16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Hal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w w:val="88"/>
                    <w:sz w:val="16"/>
                    <w:szCs w:val="16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w w:val="88"/>
                    <w:sz w:val="16"/>
                    <w:szCs w:val="16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an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4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"/>
                    <w:w w:val="88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jpg"/><Relationship Id="rId4" Type="http://schemas.openxmlformats.org/officeDocument/2006/relationships/header" Target="header1.xml"/><Relationship Id="rId5" Type="http://schemas.openxmlformats.org/officeDocument/2006/relationships/header" Target="header2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